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E8AE6" w14:textId="71D388F8" w:rsidR="00644CD6" w:rsidRPr="00644CD6" w:rsidRDefault="00644CD6">
      <w:pPr>
        <w:spacing w:before="70" w:line="380" w:lineRule="exact"/>
        <w:ind w:left="116"/>
        <w:rPr>
          <w:rFonts w:asciiTheme="minorHAnsi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t>Aydin Jacobson</w:t>
      </w:r>
      <w:r w:rsidRPr="00644C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E56E183" w14:textId="759208F5" w:rsidR="00E60860" w:rsidRPr="00644CD6" w:rsidRDefault="00644CD6">
      <w:pPr>
        <w:spacing w:before="70" w:line="38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50</w:t>
      </w:r>
      <w:r w:rsidRPr="00644CD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Old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Village</w:t>
      </w:r>
      <w:r w:rsidRPr="00644CD6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Lane</w:t>
      </w:r>
      <w:r w:rsidRPr="00644CD6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644CD6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-86"/>
          <w:w w:val="35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Suffield,</w:t>
      </w:r>
      <w:r w:rsidRPr="00644CD6">
        <w:rPr>
          <w:rFonts w:asciiTheme="minorHAnsi" w:eastAsia="Garamond" w:hAnsiTheme="minorHAnsi" w:cstheme="minorHAnsi"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CT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06078</w:t>
      </w:r>
      <w:r w:rsidRPr="00644CD6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644CD6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-102"/>
          <w:w w:val="35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860.668.0111</w:t>
      </w:r>
    </w:p>
    <w:p w14:paraId="66165FEA" w14:textId="77777777" w:rsidR="00E60860" w:rsidRPr="00644CD6" w:rsidRDefault="00E60860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036A81A2" w14:textId="5B3A9631" w:rsidR="00E60860" w:rsidRPr="00644CD6" w:rsidRDefault="00644CD6">
      <w:pPr>
        <w:spacing w:before="38"/>
        <w:ind w:left="3761" w:right="382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pacing w:val="21"/>
          <w:sz w:val="22"/>
          <w:szCs w:val="22"/>
        </w:rPr>
        <w:t>EXEC</w:t>
      </w:r>
      <w:r w:rsidRPr="00644CD6">
        <w:rPr>
          <w:rFonts w:asciiTheme="minorHAnsi" w:eastAsia="Garamond" w:hAnsiTheme="minorHAnsi" w:cstheme="minorHAnsi"/>
          <w:b/>
          <w:spacing w:val="19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b/>
          <w:spacing w:val="21"/>
          <w:sz w:val="22"/>
          <w:szCs w:val="22"/>
        </w:rPr>
        <w:t>TIV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b/>
          <w:spacing w:val="2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EF</w:t>
      </w:r>
    </w:p>
    <w:p w14:paraId="27FBCD5D" w14:textId="77777777" w:rsidR="00E60860" w:rsidRPr="00644CD6" w:rsidRDefault="00E60860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02023464" w14:textId="77777777" w:rsidR="00E60860" w:rsidRPr="00644CD6" w:rsidRDefault="00644CD6">
      <w:pPr>
        <w:ind w:left="116" w:right="138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z w:val="22"/>
          <w:szCs w:val="22"/>
        </w:rPr>
        <w:t>Award-win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ing, progressive</w:t>
      </w:r>
      <w:r w:rsidRPr="00644CD6">
        <w:rPr>
          <w:rFonts w:asciiTheme="minorHAnsi" w:eastAsia="Garamond" w:hAnsiTheme="minorHAnsi" w:cstheme="minorHAnsi"/>
          <w:b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644CD6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professional</w:t>
      </w:r>
      <w:r w:rsidRPr="00644CD6">
        <w:rPr>
          <w:rFonts w:asciiTheme="minorHAnsi" w:eastAsia="Garamond" w:hAnsiTheme="minorHAnsi" w:cstheme="minorHAnsi"/>
          <w:b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ov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15</w:t>
      </w:r>
      <w:r w:rsidRPr="00644CD6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years</w:t>
      </w:r>
      <w:r w:rsidRPr="00644CD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rien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tablish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ents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that include</w:t>
      </w:r>
      <w:r w:rsidRPr="00644CD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d-class reso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several</w:t>
      </w:r>
      <w:r w:rsidRPr="00644CD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upscale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restaurants.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ique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blend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creative</w:t>
      </w:r>
      <w:r w:rsidRPr="00644CD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flair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passion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od, strong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bus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ness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sense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engag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terpersonal skills.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rong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record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streaml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ning operat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ons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improving service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while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preserv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the</w:t>
      </w:r>
      <w:r w:rsidRPr="00644CD6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levels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qual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ty. </w:t>
      </w:r>
      <w:r w:rsidRPr="00644CD6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Natural</w:t>
      </w:r>
      <w:r w:rsidRPr="00644CD6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ability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create</w:t>
      </w:r>
      <w:r w:rsidRPr="00644CD6">
        <w:rPr>
          <w:rFonts w:asciiTheme="minorHAnsi" w:eastAsia="Garamond" w:hAnsiTheme="minorHAnsi" w:cstheme="minorHAnsi"/>
          <w:spacing w:val="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usiastic, productive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644CD6">
        <w:rPr>
          <w:rFonts w:asciiTheme="minorHAnsi" w:eastAsia="Garamond" w:hAnsiTheme="minorHAnsi" w:cstheme="minorHAnsi"/>
          <w:sz w:val="22"/>
          <w:szCs w:val="22"/>
        </w:rPr>
        <w:t>ork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 environments</w:t>
      </w:r>
      <w:r w:rsidRPr="00644CD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cu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tomer-oriented professionals.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Highly</w:t>
      </w:r>
      <w:r w:rsidRPr="00644CD6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killed</w:t>
      </w:r>
      <w:r w:rsidRPr="00644CD6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perform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</w:t>
      </w:r>
      <w:r w:rsidRPr="00644CD6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nanc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</w:t>
      </w:r>
      <w:r w:rsidRPr="00644CD6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ysis, troub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eshoot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ope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ations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ding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ecti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cont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s.</w:t>
      </w:r>
    </w:p>
    <w:p w14:paraId="29A09E5F" w14:textId="77777777" w:rsidR="00E60860" w:rsidRPr="00644CD6" w:rsidRDefault="00E60860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11E86547" w14:textId="77777777" w:rsidR="00E60860" w:rsidRPr="00644CD6" w:rsidRDefault="00644CD6">
      <w:pPr>
        <w:ind w:left="4068" w:right="412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pict w14:anchorId="31A6CD86">
          <v:group id="_x0000_s1042" style="position:absolute;left:0;text-align:left;margin-left:60pt;margin-top:4.6pt;width:192.7pt;height:0;z-index:-251661312;mso-position-horizontal-relative:page" coordorigin="1200,92" coordsize="3854,0">
            <v:shape id="_x0000_s1043" style="position:absolute;left:1200;top:92;width:3854;height:0" coordorigin="1200,92" coordsize="3854,0" path="m5054,92r-3854,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hAnsiTheme="minorHAnsi" w:cstheme="minorHAnsi"/>
          <w:sz w:val="22"/>
          <w:szCs w:val="22"/>
        </w:rPr>
        <w:pict w14:anchorId="6727656B">
          <v:group id="_x0000_s1040" style="position:absolute;left:0;text-align:left;margin-left:357pt;margin-top:4.6pt;width:189.7pt;height:.25pt;z-index:-251660288;mso-position-horizontal-relative:page" coordorigin="7140,92" coordsize="3794,5">
            <v:shape id="_x0000_s1041" style="position:absolute;left:7140;top:92;width:3794;height:5" coordorigin="7140,92" coordsize="3794,5" path="m10934,97l7140,92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HIGHLIGHTS</w:t>
      </w:r>
    </w:p>
    <w:p w14:paraId="1B821934" w14:textId="77777777" w:rsidR="00E60860" w:rsidRPr="00644CD6" w:rsidRDefault="00E60860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690DB382" w14:textId="77777777" w:rsidR="00E60860" w:rsidRPr="00644CD6" w:rsidRDefault="00644CD6">
      <w:pPr>
        <w:tabs>
          <w:tab w:val="left" w:pos="460"/>
        </w:tabs>
        <w:ind w:left="476" w:right="417" w:hanging="360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z w:val="22"/>
          <w:szCs w:val="22"/>
        </w:rPr>
        <w:tab/>
      </w:r>
      <w:r w:rsidRPr="00644CD6">
        <w:rPr>
          <w:rFonts w:asciiTheme="minorHAnsi" w:eastAsia="Garamond" w:hAnsiTheme="minorHAnsi" w:cstheme="minorHAnsi"/>
          <w:sz w:val="22"/>
          <w:szCs w:val="22"/>
        </w:rPr>
        <w:t>Worked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noted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chefs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such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Thomas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Keller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French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und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Per</w:t>
      </w:r>
      <w:r w:rsidRPr="00644CD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Batali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bbo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Ming Tsai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Blue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2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inger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Masayoshi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z w:val="22"/>
          <w:szCs w:val="22"/>
        </w:rPr>
        <w:t>ayama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Masa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charity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ev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ts.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Inte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Edward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Leonard, CMC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est</w:t>
      </w:r>
      <w:r w:rsidRPr="00644CD6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hes</w:t>
      </w:r>
      <w:r w:rsidRPr="00644CD6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i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untry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Club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AC7757" w14:textId="77777777" w:rsidR="00E60860" w:rsidRPr="00644CD6" w:rsidRDefault="00644CD6">
      <w:pPr>
        <w:tabs>
          <w:tab w:val="left" w:pos="460"/>
        </w:tabs>
        <w:spacing w:before="30" w:line="240" w:lineRule="exact"/>
        <w:ind w:left="476" w:right="635" w:hanging="360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z w:val="22"/>
          <w:szCs w:val="22"/>
        </w:rPr>
        <w:tab/>
      </w:r>
      <w:r w:rsidRPr="00644CD6">
        <w:rPr>
          <w:rFonts w:asciiTheme="minorHAnsi" w:eastAsia="Garamond" w:hAnsiTheme="minorHAnsi" w:cstheme="minorHAnsi"/>
          <w:sz w:val="22"/>
          <w:szCs w:val="22"/>
        </w:rPr>
        <w:t>Nominee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Best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Northea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Regional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Chef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Award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om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James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Beard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Foundation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2005,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also named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Best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Rising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Chef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2000.</w:t>
      </w:r>
    </w:p>
    <w:p w14:paraId="6C6B1AC5" w14:textId="77777777" w:rsidR="00E60860" w:rsidRPr="00644CD6" w:rsidRDefault="00644CD6">
      <w:pPr>
        <w:spacing w:before="48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Earne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w w:val="98"/>
          <w:sz w:val="22"/>
          <w:szCs w:val="22"/>
        </w:rPr>
        <w:t>Distinguishe</w:t>
      </w:r>
      <w:r w:rsidRPr="00644CD6">
        <w:rPr>
          <w:rFonts w:asciiTheme="minorHAnsi" w:eastAsia="Garamond" w:hAnsiTheme="minorHAnsi" w:cstheme="minorHAnsi"/>
          <w:w w:val="98"/>
          <w:sz w:val="22"/>
          <w:szCs w:val="22"/>
        </w:rPr>
        <w:t xml:space="preserve">d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Restauran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rt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Americ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Awar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fro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DiRon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2003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Max’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i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>Manches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i/>
          <w:spacing w:val="-1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63EEF36C" w14:textId="77777777" w:rsidR="00E60860" w:rsidRPr="00644CD6" w:rsidRDefault="00644CD6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Appeared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TV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shows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including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Phant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id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ia’s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Ital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king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Liv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0FD59D0" w14:textId="77777777" w:rsidR="00E60860" w:rsidRPr="00644CD6" w:rsidRDefault="00644CD6">
      <w:pPr>
        <w:tabs>
          <w:tab w:val="left" w:pos="460"/>
        </w:tabs>
        <w:spacing w:before="30" w:line="240" w:lineRule="exact"/>
        <w:ind w:left="476" w:right="1103" w:hanging="360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z w:val="22"/>
          <w:szCs w:val="22"/>
        </w:rPr>
        <w:tab/>
      </w:r>
      <w:r w:rsidRPr="00644CD6">
        <w:rPr>
          <w:rFonts w:asciiTheme="minorHAnsi" w:eastAsia="Garamond" w:hAnsiTheme="minorHAnsi" w:cstheme="minorHAnsi"/>
          <w:sz w:val="22"/>
          <w:szCs w:val="22"/>
        </w:rPr>
        <w:t>Written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up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magazines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such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Gou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met,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Food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Wine,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Appeti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 coo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oks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such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Joy</w:t>
      </w:r>
      <w:r w:rsidRPr="00644CD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oking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26B69C2" w14:textId="77777777" w:rsidR="00E60860" w:rsidRPr="00644CD6" w:rsidRDefault="00E60860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DC53895" w14:textId="77777777" w:rsidR="00E60860" w:rsidRPr="00644CD6" w:rsidRDefault="00644CD6">
      <w:pPr>
        <w:ind w:left="3049" w:right="31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pict w14:anchorId="6D6AAE9B">
          <v:group id="_x0000_s1038" style="position:absolute;left:0;text-align:left;margin-left:62.2pt;margin-top:4.7pt;width:2in;height:0;z-index:-251659264;mso-position-horizontal-relative:page" coordorigin="1244,94" coordsize="2880,0">
            <v:shape id="_x0000_s1039" style="position:absolute;left:1244;top:94;width:2880;height:0" coordorigin="1244,94" coordsize="2880,0" path="m1244,94r2880,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hAnsiTheme="minorHAnsi" w:cstheme="minorHAnsi"/>
          <w:sz w:val="22"/>
          <w:szCs w:val="22"/>
        </w:rPr>
        <w:pict w14:anchorId="30B9705D">
          <v:group id="_x0000_s1036" style="position:absolute;left:0;text-align:left;margin-left:405pt;margin-top:4.9pt;width:138pt;height:0;z-index:-251658240;mso-position-horizontal-relative:page" coordorigin="8100,98" coordsize="2760,0">
            <v:shape id="_x0000_s1037" style="position:absolute;left:8100;top:98;width:2760;height:0" coordorigin="8100,98" coordsize="2760,0" path="m10860,98r-2760,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PROFESSIONA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b/>
          <w:spacing w:val="2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X</w: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PERIEN</w:t>
      </w:r>
      <w:r w:rsidRPr="00644CD6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b/>
          <w:w w:val="99"/>
          <w:sz w:val="22"/>
          <w:szCs w:val="22"/>
        </w:rPr>
        <w:t>E</w:t>
      </w:r>
    </w:p>
    <w:p w14:paraId="32185E68" w14:textId="77777777" w:rsidR="00E60860" w:rsidRPr="00644CD6" w:rsidRDefault="00E60860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6BEA910C" w14:textId="77777777" w:rsidR="00E60860" w:rsidRPr="00644CD6" w:rsidRDefault="00644CD6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POMEGRANATES,</w:t>
      </w:r>
      <w:r w:rsidRPr="00644CD6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Avon,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CT                                                                                                    </w:t>
      </w:r>
      <w:r w:rsidRPr="00644CD6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2004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2007</w:t>
      </w:r>
    </w:p>
    <w:p w14:paraId="20CB6E53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sta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nts</w:t>
      </w:r>
      <w:r w:rsidRPr="00644CD6">
        <w:rPr>
          <w:rFonts w:asciiTheme="minorHAnsi" w:eastAsia="Garamond" w:hAnsiTheme="minorHAnsi" w:cstheme="minorHAnsi"/>
          <w:i/>
          <w:spacing w:val="-8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full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quet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ering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met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ational</w:t>
      </w:r>
      <w:r w:rsidRPr="00644CD6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</w:p>
    <w:p w14:paraId="37542E76" w14:textId="77777777" w:rsidR="00E60860" w:rsidRPr="00644CD6" w:rsidRDefault="00644CD6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Executive</w:t>
      </w:r>
      <w:r w:rsidRPr="00644CD6">
        <w:rPr>
          <w:rFonts w:asciiTheme="minorHAnsi" w:eastAsia="Garamond" w:hAnsiTheme="minorHAnsi" w:cstheme="minorHAnsi"/>
          <w:b/>
          <w:spacing w:val="-14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C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>h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  <w:u w:val="single" w:color="000000"/>
        </w:rPr>
        <w:t>e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f</w:t>
      </w:r>
      <w:r w:rsidRPr="00644CD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Manage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staf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44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Oversa</w:t>
      </w:r>
      <w:r w:rsidRPr="00644CD6">
        <w:rPr>
          <w:rFonts w:asciiTheme="minorHAnsi" w:eastAsia="Garamond" w:hAnsiTheme="minorHAnsi" w:cstheme="minorHAnsi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kit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he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operation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restaurants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and</w:t>
      </w:r>
    </w:p>
    <w:p w14:paraId="33872335" w14:textId="77777777" w:rsidR="00E60860" w:rsidRPr="00644CD6" w:rsidRDefault="00644CD6">
      <w:pPr>
        <w:ind w:left="116" w:right="161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assiste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nagin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other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corporation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includin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open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ne</w:t>
      </w:r>
      <w:r w:rsidRPr="00644CD6">
        <w:rPr>
          <w:rFonts w:asciiTheme="minorHAnsi" w:eastAsia="Garamond" w:hAnsiTheme="minorHAnsi" w:cstheme="minorHAnsi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faci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li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ty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Negotiate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wit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or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foo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suppli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$4.8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annually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Spe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rheade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purc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commercia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ve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cl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caterin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transpor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perishabl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goods. Personall</w:t>
      </w:r>
      <w:r w:rsidRPr="00644CD6">
        <w:rPr>
          <w:rFonts w:asciiTheme="minorHAnsi" w:eastAsia="Garamond" w:hAnsiTheme="minorHAnsi" w:cstheme="minorHAnsi"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ra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ele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Bosto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weekl</w:t>
      </w:r>
      <w:r w:rsidRPr="00644CD6">
        <w:rPr>
          <w:rFonts w:asciiTheme="minorHAnsi" w:eastAsia="Garamond" w:hAnsiTheme="minorHAnsi" w:cstheme="minorHAnsi"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fres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uc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fish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Develope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win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lis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menu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Supervised caterin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event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accommodatin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2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40</w:t>
      </w:r>
      <w:r w:rsidRPr="00644CD6">
        <w:rPr>
          <w:rFonts w:asciiTheme="minorHAnsi" w:eastAsia="Garamond" w:hAnsiTheme="minorHAnsi" w:cstheme="minorHAnsi"/>
          <w:sz w:val="22"/>
          <w:szCs w:val="22"/>
        </w:rPr>
        <w:t>0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people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nducte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budgeting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marke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financial/cos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>analyses.</w:t>
      </w:r>
    </w:p>
    <w:p w14:paraId="625E86E3" w14:textId="77777777" w:rsidR="00E60860" w:rsidRPr="00644CD6" w:rsidRDefault="00644CD6">
      <w:pPr>
        <w:spacing w:before="8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Earned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Best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ne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ning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rmingt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Val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ey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Awa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d</w:t>
      </w:r>
    </w:p>
    <w:p w14:paraId="5F699C1D" w14:textId="77777777" w:rsidR="00E60860" w:rsidRPr="00644CD6" w:rsidRDefault="00644CD6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Achie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sz w:val="22"/>
          <w:szCs w:val="22"/>
        </w:rPr>
        <w:t>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opt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mum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service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ope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ating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po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criti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jun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ture:</w:t>
      </w:r>
    </w:p>
    <w:p w14:paraId="7196E2B8" w14:textId="77777777" w:rsidR="00E60860" w:rsidRPr="00644CD6" w:rsidRDefault="00644CD6">
      <w:pPr>
        <w:spacing w:before="36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pt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25.5%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versus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32-</w:t>
      </w:r>
      <w:r w:rsidRPr="00644CD6">
        <w:rPr>
          <w:rFonts w:asciiTheme="minorHAnsi" w:eastAsia="Garamond" w:hAnsiTheme="minorHAnsi" w:cstheme="minorHAnsi"/>
          <w:b/>
          <w:spacing w:val="2"/>
          <w:sz w:val="22"/>
          <w:szCs w:val="22"/>
        </w:rPr>
        <w:t>3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4%,</w:t>
      </w:r>
      <w:r w:rsidRPr="00644CD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own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goal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4484930C" w14:textId="77777777" w:rsidR="00E60860" w:rsidRPr="00644CD6" w:rsidRDefault="00644CD6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whole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taff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abor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26%</w:t>
      </w:r>
      <w:r w:rsidRPr="00644CD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versus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30%</w:t>
      </w:r>
    </w:p>
    <w:p w14:paraId="2D0A03E9" w14:textId="77777777" w:rsidR="00E60860" w:rsidRPr="00644CD6" w:rsidRDefault="00644CD6">
      <w:pPr>
        <w:tabs>
          <w:tab w:val="left" w:pos="460"/>
        </w:tabs>
        <w:spacing w:before="68" w:line="240" w:lineRule="exact"/>
        <w:ind w:left="476" w:right="177" w:hanging="360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z w:val="22"/>
          <w:szCs w:val="22"/>
        </w:rPr>
        <w:tab/>
      </w:r>
      <w:r w:rsidRPr="00644CD6">
        <w:rPr>
          <w:rFonts w:asciiTheme="minorHAnsi" w:eastAsia="Garamond" w:hAnsiTheme="minorHAnsi" w:cstheme="minorHAnsi"/>
          <w:sz w:val="22"/>
          <w:szCs w:val="22"/>
        </w:rPr>
        <w:t>Stre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mlined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kitch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set up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mmis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ary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un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5 restau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ovided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essa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structure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or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ably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ssible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fuel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future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grow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444BF3C" w14:textId="77777777" w:rsidR="00E60860" w:rsidRPr="00644CD6" w:rsidRDefault="00E60860">
      <w:pPr>
        <w:spacing w:before="8" w:line="180" w:lineRule="exact"/>
        <w:rPr>
          <w:rFonts w:asciiTheme="minorHAnsi" w:hAnsiTheme="minorHAnsi" w:cstheme="minorHAnsi"/>
          <w:sz w:val="22"/>
          <w:szCs w:val="22"/>
        </w:rPr>
      </w:pPr>
    </w:p>
    <w:p w14:paraId="0C69467A" w14:textId="77777777" w:rsidR="00E60860" w:rsidRPr="00644CD6" w:rsidRDefault="00644CD6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MAX’S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MANCHE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ST</w:t>
      </w:r>
      <w:r w:rsidRPr="00644CD6">
        <w:rPr>
          <w:rFonts w:asciiTheme="minorHAnsi" w:eastAsia="Garamond" w:hAnsiTheme="minorHAnsi" w:cstheme="minorHAnsi"/>
          <w:sz w:val="22"/>
          <w:szCs w:val="22"/>
        </w:rPr>
        <w:t>ER,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Hartford,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CT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</w:t>
      </w:r>
      <w:r w:rsidRPr="00644CD6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2000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2004</w:t>
      </w:r>
    </w:p>
    <w:p w14:paraId="3DC17C87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Three-star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dining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eclectic international</w:t>
      </w:r>
      <w:r w:rsidRPr="00644CD6">
        <w:rPr>
          <w:rFonts w:asciiTheme="minorHAnsi" w:eastAsia="Garamond" w:hAnsiTheme="minorHAnsi" w:cstheme="minorHAnsi"/>
          <w:i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cu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sine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ull</w:t>
      </w:r>
      <w:r w:rsidRPr="00644CD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ban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q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uet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facilities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f$7.5M</w:t>
      </w:r>
    </w:p>
    <w:p w14:paraId="42D32873" w14:textId="77777777" w:rsidR="00E60860" w:rsidRPr="00644CD6" w:rsidRDefault="00644CD6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Executive</w:t>
      </w:r>
      <w:r w:rsidRPr="00644CD6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Mana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daily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operat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taurant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banquet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facility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taff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45. Trained</w:t>
      </w:r>
    </w:p>
    <w:p w14:paraId="39C3A2B6" w14:textId="77777777" w:rsidR="00E60860" w:rsidRPr="00644CD6" w:rsidRDefault="00644CD6">
      <w:pPr>
        <w:spacing w:before="1"/>
        <w:ind w:left="116" w:right="19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new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retra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exi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ting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aff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hniques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wine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g.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Revi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ized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p prog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am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tudents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om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cal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ols,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colle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iversit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es.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naged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desse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product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.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versaw purc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asing,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enu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devel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ent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select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ns.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nded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weekly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manag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meet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condu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ted month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staff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meet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gs.</w:t>
      </w:r>
    </w:p>
    <w:p w14:paraId="2145FF47" w14:textId="77777777" w:rsidR="00E60860" w:rsidRPr="00644CD6" w:rsidRDefault="00644CD6">
      <w:pPr>
        <w:spacing w:before="81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Nominated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Best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Chef: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ecticut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from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James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Foundation,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2002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0</w:t>
      </w:r>
      <w:r w:rsidRPr="00644CD6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155F147F" w14:textId="77777777" w:rsidR="00E60860" w:rsidRPr="00644CD6" w:rsidRDefault="00644CD6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Leveled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services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nses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across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4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ries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pres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rving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q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ality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ser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sz w:val="22"/>
          <w:szCs w:val="22"/>
        </w:rPr>
        <w:t>ice:</w:t>
      </w:r>
    </w:p>
    <w:p w14:paraId="7BA20D79" w14:textId="77777777" w:rsidR="00E60860" w:rsidRPr="00644CD6" w:rsidRDefault="00644CD6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pt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anqu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27%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vs. 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32%</w:t>
      </w:r>
    </w:p>
    <w:p w14:paraId="12EBC3C9" w14:textId="77777777" w:rsidR="00E60860" w:rsidRPr="00644CD6" w:rsidRDefault="00644CD6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ood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line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34-36%</w:t>
      </w:r>
    </w:p>
    <w:p w14:paraId="79C2ADFD" w14:textId="77777777" w:rsidR="00E60860" w:rsidRPr="00644CD6" w:rsidRDefault="00644CD6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lled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ba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nquet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bor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4.5%,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dus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3C99B70D" w14:textId="77777777" w:rsidR="00E60860" w:rsidRPr="00644CD6" w:rsidRDefault="00644CD6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lastRenderedPageBreak/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Leveled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rant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labor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17%</w:t>
      </w:r>
      <w:r w:rsidRPr="00644CD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compared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7010362D" w14:textId="77777777" w:rsidR="00E60860" w:rsidRPr="00644CD6" w:rsidRDefault="00644CD6">
      <w:pPr>
        <w:tabs>
          <w:tab w:val="left" w:pos="460"/>
        </w:tabs>
        <w:spacing w:before="26" w:line="240" w:lineRule="exact"/>
        <w:ind w:left="476" w:right="531" w:hanging="360"/>
        <w:rPr>
          <w:rFonts w:asciiTheme="minorHAnsi" w:eastAsia="Garamond" w:hAnsiTheme="minorHAnsi" w:cstheme="minorHAnsi"/>
          <w:sz w:val="22"/>
          <w:szCs w:val="22"/>
        </w:rPr>
        <w:sectPr w:rsidR="00E60860" w:rsidRPr="00644CD6">
          <w:pgSz w:w="12240" w:h="15840"/>
          <w:pgMar w:top="680" w:right="1120" w:bottom="280" w:left="1180" w:header="720" w:footer="720" w:gutter="0"/>
          <w:cols w:space="720"/>
        </w:sect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z w:val="22"/>
          <w:szCs w:val="22"/>
        </w:rPr>
        <w:tab/>
      </w:r>
      <w:r w:rsidRPr="00644CD6">
        <w:rPr>
          <w:rFonts w:asciiTheme="minorHAnsi" w:eastAsia="Garamond" w:hAnsiTheme="minorHAnsi" w:cstheme="minorHAnsi"/>
          <w:sz w:val="22"/>
          <w:szCs w:val="22"/>
        </w:rPr>
        <w:t>Feat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numer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us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local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ewspapers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Gourmet</w:t>
      </w:r>
      <w:r w:rsidRPr="00644CD6">
        <w:rPr>
          <w:rFonts w:asciiTheme="minorHAnsi" w:eastAsia="Garamond" w:hAnsiTheme="minorHAnsi" w:cstheme="minorHAnsi"/>
          <w:i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Bon</w:t>
      </w:r>
      <w:r w:rsidRPr="00644CD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Appetit</w:t>
      </w:r>
      <w:r w:rsidRPr="00644CD6">
        <w:rPr>
          <w:rFonts w:asciiTheme="minorHAnsi" w:eastAsia="Garamond" w:hAnsiTheme="minorHAnsi" w:cstheme="minorHAnsi"/>
          <w:i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multiple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topics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including seas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nu</w:t>
      </w:r>
      <w:r w:rsidRPr="00644CD6">
        <w:rPr>
          <w:rFonts w:asciiTheme="minorHAnsi" w:eastAsia="Garamond" w:hAnsiTheme="minorHAnsi" w:cstheme="minorHAnsi"/>
          <w:sz w:val="22"/>
          <w:szCs w:val="22"/>
        </w:rPr>
        <w:t>s,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critique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surv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ys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ty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eve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ts.</w:t>
      </w:r>
    </w:p>
    <w:p w14:paraId="38FB4EFD" w14:textId="77777777" w:rsidR="00E60860" w:rsidRPr="00644CD6" w:rsidRDefault="00644CD6">
      <w:pPr>
        <w:spacing w:before="88"/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lastRenderedPageBreak/>
        <w:pict w14:anchorId="55186398">
          <v:group id="_x0000_s1034" style="position:absolute;left:0;text-align:left;margin-left:6in;margin-top:660.35pt;width:123.7pt;height:.05pt;z-index:-251653120;mso-position-horizontal-relative:page;mso-position-vertical-relative:page" coordorigin="8640,13207" coordsize="2474,1">
            <v:shape id="_x0000_s1035" style="position:absolute;left:8640;top:13207;width:2474;height:1" coordorigin="8640,13207" coordsize="2474,1" path="m8640,13208r2474,-1e" filled="f" strokeweight="1.5pt">
              <v:path arrowok="t"/>
            </v:shape>
            <w10:wrap anchorx="page" anchory="page"/>
          </v:group>
        </w:pict>
      </w:r>
      <w:r w:rsidRPr="00644CD6">
        <w:rPr>
          <w:rFonts w:asciiTheme="minorHAnsi" w:hAnsiTheme="minorHAnsi" w:cstheme="minorHAnsi"/>
          <w:sz w:val="22"/>
          <w:szCs w:val="22"/>
        </w:rPr>
        <w:pict w14:anchorId="23B1A6D2">
          <v:group id="_x0000_s1032" style="position:absolute;left:0;text-align:left;margin-left:63.3pt;margin-top:18pt;width:485.4pt;height:0;z-index:-251657216;mso-position-horizontal-relative:page" coordorigin="1266,360" coordsize="9708,0">
            <v:shape id="_x0000_s1033" style="position:absolute;left:1266;top:360;width:9708;height:0" coordorigin="1266,360" coordsize="9708,0" path="m1266,360r9708,e" filled="f" strokeweight=".20464mm">
              <v:path arrowok="t"/>
            </v:shape>
            <w10:wrap anchorx="page"/>
          </v:group>
        </w:pic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DAVID</w:t>
      </w:r>
      <w:r w:rsidRPr="00644CD6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L.</w:t>
      </w:r>
      <w:r w:rsidRPr="00644CD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NST</w:t>
      </w:r>
      <w:r w:rsidRPr="00644CD6">
        <w:rPr>
          <w:rFonts w:asciiTheme="minorHAnsi" w:eastAsia="Garamond" w:hAnsiTheme="minorHAnsi" w:cstheme="minorHAnsi"/>
          <w:b/>
          <w:spacing w:val="2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</w:t>
      </w:r>
      <w:r w:rsidRPr="00644CD6">
        <w:rPr>
          <w:rFonts w:asciiTheme="minorHAnsi" w:eastAsia="Garamond" w:hAnsiTheme="minorHAnsi" w:cstheme="minorHAnsi"/>
          <w:b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Page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w w:val="99"/>
          <w:sz w:val="22"/>
          <w:szCs w:val="22"/>
        </w:rPr>
        <w:t>2</w:t>
      </w:r>
    </w:p>
    <w:p w14:paraId="1C121674" w14:textId="77777777" w:rsidR="00E60860" w:rsidRPr="00644CD6" w:rsidRDefault="00E60860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7CF4321C" w14:textId="77777777" w:rsidR="00E60860" w:rsidRPr="00644CD6" w:rsidRDefault="00644CD6">
      <w:pPr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ELENA’S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GREEN,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tche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ter,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NY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</w:t>
      </w:r>
      <w:r w:rsidRPr="00644CD6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1998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2000</w:t>
      </w:r>
    </w:p>
    <w:p w14:paraId="3F33516F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Upscale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ali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n-Am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rican</w:t>
      </w:r>
      <w:r w:rsidRPr="00644CD6">
        <w:rPr>
          <w:rFonts w:asciiTheme="minorHAnsi" w:eastAsia="Garamond" w:hAnsiTheme="minorHAnsi" w:cstheme="minorHAnsi"/>
          <w:i/>
          <w:spacing w:val="-1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</w:t>
      </w:r>
      <w:r w:rsidRPr="00644CD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rant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$</w:t>
      </w:r>
      <w:r w:rsidRPr="00644CD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3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.5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ual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ev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2EC7F381" w14:textId="77777777" w:rsidR="00E60860" w:rsidRPr="00644CD6" w:rsidRDefault="00644CD6">
      <w:pPr>
        <w:spacing w:before="74" w:line="240" w:lineRule="exact"/>
        <w:ind w:left="116" w:right="279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Executive</w:t>
      </w:r>
      <w:r w:rsidRPr="00644CD6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Provid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hands-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644CD6">
        <w:rPr>
          <w:rFonts w:asciiTheme="minorHAnsi" w:eastAsia="Garamond" w:hAnsiTheme="minorHAnsi" w:cstheme="minorHAnsi"/>
          <w:sz w:val="22"/>
          <w:szCs w:val="22"/>
        </w:rPr>
        <w:t>perti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includ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menu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ysis, staff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ng,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bud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z w:val="22"/>
          <w:szCs w:val="22"/>
        </w:rPr>
        <w:t>etin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keting.</w:t>
      </w:r>
      <w:r w:rsidRPr="00644CD6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rvised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entire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restaurant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staff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22.</w:t>
      </w:r>
    </w:p>
    <w:p w14:paraId="47D57015" w14:textId="77777777" w:rsidR="00E60860" w:rsidRPr="00644CD6" w:rsidRDefault="00644CD6">
      <w:pPr>
        <w:spacing w:before="9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Earned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Upscale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taurant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Pioneer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Valley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Award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2000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5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2001</w:t>
      </w:r>
    </w:p>
    <w:p w14:paraId="6239B5C3" w14:textId="77777777" w:rsidR="00E60860" w:rsidRPr="00644CD6" w:rsidRDefault="00644CD6">
      <w:pPr>
        <w:spacing w:before="40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lled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ing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ex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en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while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quali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prov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hniques:</w:t>
      </w:r>
    </w:p>
    <w:p w14:paraId="5AFED567" w14:textId="77777777" w:rsidR="00E60860" w:rsidRPr="00644CD6" w:rsidRDefault="00644CD6">
      <w:pPr>
        <w:spacing w:before="35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Maintained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ood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33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line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32</w:t>
      </w:r>
      <w:r w:rsidRPr="00644CD6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-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34%</w:t>
      </w:r>
    </w:p>
    <w:p w14:paraId="7D4DA8E8" w14:textId="77777777" w:rsidR="00E60860" w:rsidRPr="00644CD6" w:rsidRDefault="00644CD6">
      <w:pPr>
        <w:spacing w:line="280" w:lineRule="exact"/>
        <w:ind w:left="47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Cut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bor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10.5%,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far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surpassing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17-18%</w:t>
      </w:r>
    </w:p>
    <w:p w14:paraId="2755B9FA" w14:textId="77777777" w:rsidR="00E60860" w:rsidRPr="00644CD6" w:rsidRDefault="00644CD6">
      <w:pPr>
        <w:spacing w:before="34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Won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gn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seve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ecle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tic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s,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cipes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published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cal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cookbooks.</w:t>
      </w:r>
    </w:p>
    <w:p w14:paraId="1ECC82AA" w14:textId="77777777" w:rsidR="00E60860" w:rsidRPr="00644CD6" w:rsidRDefault="00E60860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26BD7B3E" w14:textId="77777777" w:rsidR="00E60860" w:rsidRPr="00644CD6" w:rsidRDefault="00644CD6">
      <w:pPr>
        <w:ind w:left="80" w:right="24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COLONY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BEACH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&amp;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TENNIS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RESORT,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ongboat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Key,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FL                                                         1995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1997</w:t>
      </w:r>
    </w:p>
    <w:p w14:paraId="4E2DB7F0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Five-star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nd</w:t>
      </w:r>
      <w:r w:rsidRPr="00644CD6">
        <w:rPr>
          <w:rFonts w:asciiTheme="minorHAnsi" w:eastAsia="Garamond" w:hAnsiTheme="minorHAnsi" w:cstheme="minorHAnsi"/>
          <w:i/>
          <w:spacing w:val="-6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luxu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ra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ked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as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#1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sort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US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#2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 the</w:t>
      </w:r>
      <w:r w:rsidRPr="00644CD6">
        <w:rPr>
          <w:rFonts w:asciiTheme="minorHAnsi" w:eastAsia="Garamond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</w:t>
      </w:r>
    </w:p>
    <w:p w14:paraId="4AF657CA" w14:textId="77777777" w:rsidR="00E60860" w:rsidRPr="00644CD6" w:rsidRDefault="00644CD6">
      <w:pPr>
        <w:spacing w:before="72" w:line="240" w:lineRule="exact"/>
        <w:ind w:left="116" w:right="182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Execut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ve</w:t>
      </w:r>
      <w:r w:rsidRPr="00644CD6">
        <w:rPr>
          <w:rFonts w:asciiTheme="minorHAnsi" w:eastAsia="Garamond" w:hAnsiTheme="minorHAnsi" w:cstheme="minorHAnsi"/>
          <w:b/>
          <w:spacing w:val="-10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S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o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us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-Chef/Ass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stant</w:t>
      </w:r>
      <w:r w:rsidRPr="00644CD6">
        <w:rPr>
          <w:rFonts w:asciiTheme="minorHAnsi" w:eastAsia="Garamond" w:hAnsiTheme="minorHAnsi" w:cstheme="minorHAnsi"/>
          <w:b/>
          <w:spacing w:val="-19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  <w:u w:val="single" w:color="000000"/>
        </w:rPr>
        <w:t>P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astry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Chef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Under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directi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xecutive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f,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aged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hen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taff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p to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60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cti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luded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scheduling,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nu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z w:val="22"/>
          <w:szCs w:val="22"/>
        </w:rPr>
        <w:t>ning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hasing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z w:val="22"/>
          <w:szCs w:val="22"/>
        </w:rPr>
        <w:t>sort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5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differ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 restaurants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$10M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yearly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revenues.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pastry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delicate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try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preparation,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baking,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ca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z w:val="22"/>
          <w:szCs w:val="22"/>
        </w:rPr>
        <w:t>e deco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menu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ti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sz w:val="22"/>
          <w:szCs w:val="22"/>
        </w:rPr>
        <w:t>eorges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Mich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el’s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affil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nts.</w:t>
      </w:r>
    </w:p>
    <w:p w14:paraId="6792C5E9" w14:textId="77777777" w:rsidR="00E60860" w:rsidRPr="00644CD6" w:rsidRDefault="00644CD6">
      <w:pPr>
        <w:spacing w:before="48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Received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Florida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Wine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Spe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tator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Award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1995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19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9</w:t>
      </w:r>
      <w:r w:rsidRPr="00644CD6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04BF5A35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="Calibri" w:eastAsia="MS Serif" w:hAnsi="Calibri" w:cs="Calibri"/>
          <w:w w:val="355"/>
          <w:position w:val="1"/>
          <w:sz w:val="22"/>
          <w:szCs w:val="22"/>
        </w:rPr>
        <w:t></w:t>
      </w:r>
      <w:r w:rsidRPr="00644CD6">
        <w:rPr>
          <w:rFonts w:asciiTheme="minorHAnsi" w:eastAsia="MS Serif" w:hAnsiTheme="minorHAnsi" w:cstheme="minorHAnsi"/>
          <w:spacing w:val="76"/>
          <w:w w:val="35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Instrumental</w:t>
      </w:r>
      <w:r w:rsidRPr="00644CD6">
        <w:rPr>
          <w:rFonts w:asciiTheme="minorHAnsi" w:eastAsia="Garamond" w:hAnsiTheme="minorHAnsi" w:cstheme="minorHAnsi"/>
          <w:spacing w:val="-1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keeping</w:t>
      </w:r>
      <w:r w:rsidRPr="00644CD6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expenses</w:t>
      </w:r>
      <w:r w:rsidRPr="00644CD6">
        <w:rPr>
          <w:rFonts w:asciiTheme="minorHAnsi" w:eastAsia="Garamond" w:hAnsiTheme="minorHAnsi" w:cstheme="minorHAnsi"/>
          <w:spacing w:val="-8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ch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ck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while</w:t>
      </w:r>
      <w:r w:rsidRPr="00644CD6">
        <w:rPr>
          <w:rFonts w:asciiTheme="minorHAnsi" w:eastAsia="Garamond" w:hAnsiTheme="minorHAnsi" w:cstheme="minorHAnsi"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eser</w:t>
      </w:r>
      <w:r w:rsidRPr="00644CD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ing</w:t>
      </w:r>
      <w:r w:rsidRPr="00644CD6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rep</w:t>
      </w:r>
      <w:r w:rsidRPr="00644CD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tation</w:t>
      </w:r>
      <w:r w:rsidRPr="00644CD6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ex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ell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quality:</w:t>
      </w:r>
    </w:p>
    <w:p w14:paraId="3BF45F92" w14:textId="77777777" w:rsidR="00E60860" w:rsidRPr="00644CD6" w:rsidRDefault="00644CD6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Lowe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ed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nquet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29.75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below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3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2%</w:t>
      </w:r>
    </w:p>
    <w:p w14:paraId="29034659" w14:textId="77777777" w:rsidR="00E60860" w:rsidRPr="00644CD6" w:rsidRDefault="00644CD6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pt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taur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nt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33.5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line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34-36</w:t>
      </w:r>
      <w:r w:rsidRPr="00644CD6">
        <w:rPr>
          <w:rFonts w:asciiTheme="minorHAnsi" w:eastAsia="Garamond" w:hAnsiTheme="minorHAnsi" w:cstheme="minorHAnsi"/>
          <w:sz w:val="22"/>
          <w:szCs w:val="22"/>
        </w:rPr>
        <w:t>%</w:t>
      </w:r>
    </w:p>
    <w:p w14:paraId="7DAE83CB" w14:textId="77777777" w:rsidR="00E60860" w:rsidRPr="00644CD6" w:rsidRDefault="00644CD6">
      <w:pPr>
        <w:spacing w:line="280" w:lineRule="exact"/>
        <w:ind w:left="53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Evened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out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banquet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abor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sts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to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4.5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</w:rPr>
        <w:t>%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line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standard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4-6%</w:t>
      </w:r>
    </w:p>
    <w:p w14:paraId="2B02FD2E" w14:textId="77777777" w:rsidR="00E60860" w:rsidRPr="00644CD6" w:rsidRDefault="00644CD6">
      <w:pPr>
        <w:spacing w:line="280" w:lineRule="exact"/>
        <w:ind w:left="534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Palatino Linotype" w:hAnsiTheme="minorHAnsi" w:cstheme="minorHAnsi"/>
          <w:sz w:val="22"/>
          <w:szCs w:val="22"/>
        </w:rPr>
        <w:t>−</w:t>
      </w:r>
      <w:r w:rsidRPr="00644CD6">
        <w:rPr>
          <w:rFonts w:asciiTheme="minorHAnsi" w:eastAsia="Palatino Linotype" w:hAnsiTheme="minorHAnsi" w:cstheme="minorHAnsi"/>
          <w:sz w:val="22"/>
          <w:szCs w:val="22"/>
        </w:rPr>
        <w:t xml:space="preserve">   </w:t>
      </w:r>
      <w:r w:rsidRPr="00644CD6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Held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kitchen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lab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costs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17.25%</w:t>
      </w:r>
      <w:r w:rsidRPr="00644CD6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versus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industry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stan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17-20%</w:t>
      </w:r>
    </w:p>
    <w:p w14:paraId="2CB7A00F" w14:textId="77777777" w:rsidR="00E60860" w:rsidRPr="00644CD6" w:rsidRDefault="00E60860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1B842AD4" w14:textId="77777777" w:rsidR="00E60860" w:rsidRPr="00644CD6" w:rsidRDefault="00644CD6">
      <w:pPr>
        <w:ind w:left="80" w:right="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CAFÉ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MADELAINE’S/</w:t>
      </w:r>
      <w:r w:rsidRPr="00644CD6">
        <w:rPr>
          <w:rFonts w:asciiTheme="minorHAnsi" w:eastAsia="Garamond" w:hAnsiTheme="minorHAnsi" w:cstheme="minorHAnsi"/>
          <w:spacing w:val="-1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MADELAINE’S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RESTAURANT,</w:t>
      </w:r>
      <w:r w:rsidRPr="00644CD6">
        <w:rPr>
          <w:rFonts w:asciiTheme="minorHAnsi" w:eastAsia="Garamond" w:hAnsiTheme="minorHAnsi" w:cstheme="minorHAnsi"/>
          <w:spacing w:val="-1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Providence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 xml:space="preserve">RI                                      </w:t>
      </w:r>
      <w:r w:rsidRPr="00644CD6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1991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1995</w:t>
      </w:r>
    </w:p>
    <w:p w14:paraId="386BD684" w14:textId="77777777" w:rsidR="00E60860" w:rsidRPr="00644CD6" w:rsidRDefault="00644CD6">
      <w:pPr>
        <w:spacing w:line="240" w:lineRule="exact"/>
        <w:ind w:left="116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Family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style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Ita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ian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meri</w:t>
      </w:r>
      <w:r w:rsidRPr="00644CD6">
        <w:rPr>
          <w:rFonts w:asciiTheme="minorHAnsi" w:eastAsia="Garamond" w:hAnsiTheme="minorHAnsi" w:cstheme="minorHAnsi"/>
          <w:i/>
          <w:spacing w:val="2"/>
          <w:position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restaurant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$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1.75million</w:t>
      </w:r>
      <w:r w:rsidRPr="00644CD6">
        <w:rPr>
          <w:rFonts w:asciiTheme="minorHAnsi" w:eastAsia="Garamond" w:hAnsiTheme="minorHAnsi" w:cstheme="minorHAnsi"/>
          <w:i/>
          <w:spacing w:val="-10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annual</w:t>
      </w:r>
      <w:r w:rsidRPr="00644CD6">
        <w:rPr>
          <w:rFonts w:asciiTheme="minorHAnsi" w:eastAsia="Garamond" w:hAnsiTheme="minorHAnsi" w:cstheme="minorHAnsi"/>
          <w:i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en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es</w:t>
      </w:r>
    </w:p>
    <w:p w14:paraId="1C115514" w14:textId="77777777" w:rsidR="00E60860" w:rsidRPr="00644CD6" w:rsidRDefault="00E60860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5FF9B2E9" w14:textId="77777777" w:rsidR="00E60860" w:rsidRPr="00644CD6" w:rsidRDefault="00644CD6">
      <w:pPr>
        <w:ind w:left="116" w:right="250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So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u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s-Ch</w:t>
      </w:r>
      <w:r w:rsidRPr="00644CD6">
        <w:rPr>
          <w:rFonts w:asciiTheme="minorHAnsi" w:eastAsia="Garamond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f/Line</w:t>
      </w:r>
      <w:r w:rsidRPr="00644CD6">
        <w:rPr>
          <w:rFonts w:asciiTheme="minorHAnsi" w:eastAsia="Garamond" w:hAnsiTheme="minorHAnsi" w:cstheme="minorHAnsi"/>
          <w:b/>
          <w:spacing w:val="-16"/>
          <w:sz w:val="22"/>
          <w:szCs w:val="22"/>
          <w:u w:val="single" w:color="000000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  <w:u w:val="single" w:color="000000"/>
        </w:rPr>
        <w:t>Cook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elped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with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all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s,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assisting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ef/ow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order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ng, organizat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kitchen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staff, 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menu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anning.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Augmented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k</w:t>
      </w:r>
      <w:r w:rsidRPr="00644CD6">
        <w:rPr>
          <w:rFonts w:asciiTheme="minorHAnsi" w:eastAsia="Garamond" w:hAnsiTheme="minorHAnsi" w:cstheme="minorHAnsi"/>
          <w:sz w:val="22"/>
          <w:szCs w:val="22"/>
        </w:rPr>
        <w:t>ills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gained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hands-on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business exper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ce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advan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ssional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culin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rt</w:t>
      </w:r>
      <w:r w:rsidRPr="00644CD6">
        <w:rPr>
          <w:rFonts w:asciiTheme="minorHAnsi" w:eastAsia="Garamond" w:hAnsiTheme="minorHAnsi" w:cstheme="minorHAnsi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pi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ty.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Assisted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pla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ni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g,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develo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d con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truct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1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ew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re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au</w:t>
      </w:r>
      <w:r w:rsidRPr="00644CD6">
        <w:rPr>
          <w:rFonts w:asciiTheme="minorHAnsi" w:eastAsia="Garamond" w:hAnsiTheme="minorHAnsi" w:cstheme="minorHAnsi"/>
          <w:sz w:val="22"/>
          <w:szCs w:val="22"/>
        </w:rPr>
        <w:t>rant.</w:t>
      </w:r>
    </w:p>
    <w:p w14:paraId="09517BE6" w14:textId="77777777" w:rsidR="00E60860" w:rsidRPr="00644CD6" w:rsidRDefault="00E60860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160AE593" w14:textId="77777777" w:rsidR="00E60860" w:rsidRPr="00644CD6" w:rsidRDefault="00E60860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15E2AA" w14:textId="77777777" w:rsidR="00E60860" w:rsidRPr="00644CD6" w:rsidRDefault="00644CD6">
      <w:pPr>
        <w:spacing w:line="336" w:lineRule="auto"/>
        <w:ind w:left="2545" w:right="2605" w:hanging="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pict w14:anchorId="71598FA4">
          <v:group id="_x0000_s1030" style="position:absolute;left:0;text-align:left;margin-left:62.2pt;margin-top:7.15pt;width:111pt;height:0;z-index:-251656192;mso-position-horizontal-relative:page" coordorigin="1244,143" coordsize="2220,0">
            <v:shape id="_x0000_s1031" style="position:absolute;left:1244;top:143;width:2220;height:0" coordorigin="1244,143" coordsize="2220,0" path="m3464,143r-2220,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hAnsiTheme="minorHAnsi" w:cstheme="minorHAnsi"/>
          <w:sz w:val="22"/>
          <w:szCs w:val="22"/>
        </w:rPr>
        <w:pict w14:anchorId="13E8801D">
          <v:group id="_x0000_s1028" style="position:absolute;left:0;text-align:left;margin-left:433.5pt;margin-top:5.65pt;width:116.2pt;height:0;z-index:-251655168;mso-position-horizontal-relative:page" coordorigin="8670,113" coordsize="2324,0">
            <v:shape id="_x0000_s1029" style="position:absolute;left:8670;top:113;width:2324;height:0" coordorigin="8670,113" coordsize="2324,0" path="m8670,113r2324,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EDUCAT</w:t>
      </w:r>
      <w:r w:rsidRPr="00644CD6">
        <w:rPr>
          <w:rFonts w:asciiTheme="minorHAnsi" w:eastAsia="Garamond" w:hAnsiTheme="minorHAnsi" w:cstheme="minorHAnsi"/>
          <w:b/>
          <w:spacing w:val="18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AFFILIATION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644CD6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SKIL</w:t>
      </w:r>
      <w:r w:rsidRPr="00644CD6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b/>
          <w:w w:val="99"/>
          <w:sz w:val="22"/>
          <w:szCs w:val="22"/>
        </w:rPr>
        <w:t xml:space="preserve">S </w:t>
      </w:r>
      <w:r w:rsidRPr="00644CD6">
        <w:rPr>
          <w:rFonts w:asciiTheme="minorHAnsi" w:eastAsia="Garamond" w:hAnsiTheme="minorHAnsi" w:cstheme="minorHAnsi"/>
          <w:sz w:val="22"/>
          <w:szCs w:val="22"/>
        </w:rPr>
        <w:t>JOHNSON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&amp;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WALES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2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sz w:val="22"/>
          <w:szCs w:val="22"/>
        </w:rPr>
        <w:t>NIVERSITY,</w:t>
      </w:r>
      <w:r w:rsidRPr="00644CD6">
        <w:rPr>
          <w:rFonts w:asciiTheme="minorHAnsi" w:eastAsia="Garamond" w:hAnsiTheme="minorHAnsi" w:cstheme="minorHAnsi"/>
          <w:spacing w:val="-1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Providence,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 xml:space="preserve">RI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Bachelors</w:t>
      </w:r>
      <w:r w:rsidRPr="00644CD6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Culinary</w:t>
      </w:r>
      <w:r w:rsidRPr="00644CD6">
        <w:rPr>
          <w:rFonts w:asciiTheme="minorHAnsi" w:eastAsia="Garamond" w:hAnsiTheme="minorHAnsi" w:cstheme="minorHAnsi"/>
          <w:b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Arts,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GPA</w:t>
      </w:r>
      <w:r w:rsidRPr="00644CD6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3.9,</w:t>
      </w:r>
      <w:r w:rsidRPr="00644CD6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-1"/>
          <w:w w:val="99"/>
          <w:sz w:val="22"/>
          <w:szCs w:val="22"/>
        </w:rPr>
        <w:t>1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995</w:t>
      </w:r>
    </w:p>
    <w:p w14:paraId="51A55851" w14:textId="77777777" w:rsidR="00E60860" w:rsidRPr="00644CD6" w:rsidRDefault="00644CD6">
      <w:pPr>
        <w:spacing w:line="220" w:lineRule="exact"/>
        <w:ind w:left="3305" w:right="3366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—Ea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ned</w:t>
      </w:r>
      <w:r w:rsidRPr="00644CD6">
        <w:rPr>
          <w:rFonts w:asciiTheme="minorHAnsi" w:eastAsia="Garamond" w:hAnsiTheme="minorHAnsi" w:cstheme="minorHAnsi"/>
          <w:i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de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g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whi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wo</w:t>
      </w:r>
      <w:r w:rsidRPr="00644CD6">
        <w:rPr>
          <w:rFonts w:asciiTheme="minorHAnsi" w:eastAsia="Garamond" w:hAnsiTheme="minorHAnsi" w:cstheme="minorHAnsi"/>
          <w:i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>king</w:t>
      </w:r>
      <w:r w:rsidRPr="00644CD6">
        <w:rPr>
          <w:rFonts w:asciiTheme="minorHAnsi" w:eastAsia="Garamond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position w:val="1"/>
          <w:sz w:val="22"/>
          <w:szCs w:val="22"/>
        </w:rPr>
        <w:t xml:space="preserve">full </w:t>
      </w:r>
      <w:r w:rsidRPr="00644CD6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tim</w:t>
      </w:r>
      <w:r w:rsidRPr="00644CD6">
        <w:rPr>
          <w:rFonts w:asciiTheme="minorHAnsi" w:eastAsia="Garamond" w:hAnsiTheme="minorHAnsi" w:cstheme="minorHAnsi"/>
          <w:i/>
          <w:spacing w:val="1"/>
          <w:w w:val="99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i/>
          <w:w w:val="99"/>
          <w:position w:val="1"/>
          <w:sz w:val="22"/>
          <w:szCs w:val="22"/>
        </w:rPr>
        <w:t>—</w:t>
      </w:r>
    </w:p>
    <w:p w14:paraId="4F39FCFB" w14:textId="77777777" w:rsidR="00E60860" w:rsidRPr="00644CD6" w:rsidRDefault="00644CD6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7EAB160D" w14:textId="77777777" w:rsidR="00E60860" w:rsidRPr="00644CD6" w:rsidRDefault="00644CD6">
      <w:pPr>
        <w:spacing w:before="80"/>
        <w:ind w:left="3593" w:right="3652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Cert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fied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Food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Safety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Manager</w:t>
      </w:r>
    </w:p>
    <w:p w14:paraId="0479EE02" w14:textId="77777777" w:rsidR="00E60860" w:rsidRPr="00644CD6" w:rsidRDefault="00644CD6">
      <w:pPr>
        <w:spacing w:before="80"/>
        <w:ind w:left="3167" w:right="322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Member,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American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Culinary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Foundation</w:t>
      </w:r>
    </w:p>
    <w:p w14:paraId="54AC6AD0" w14:textId="77777777" w:rsidR="00E60860" w:rsidRPr="00644CD6" w:rsidRDefault="00644CD6">
      <w:pPr>
        <w:spacing w:before="80"/>
        <w:ind w:left="4434" w:right="449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*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***</w:t>
      </w:r>
    </w:p>
    <w:p w14:paraId="758A8E38" w14:textId="77777777" w:rsidR="00E60860" w:rsidRPr="00644CD6" w:rsidRDefault="00644CD6">
      <w:pPr>
        <w:spacing w:before="81"/>
        <w:ind w:left="337" w:right="39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Computer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proficiencies</w:t>
      </w:r>
      <w:r w:rsidRPr="00644CD6">
        <w:rPr>
          <w:rFonts w:asciiTheme="minorHAnsi" w:eastAsia="Garamond" w:hAnsiTheme="minorHAnsi" w:cstheme="minorHAnsi"/>
          <w:spacing w:val="-10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ude: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MS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Word,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Excel,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Out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ook</w:t>
      </w:r>
      <w:r w:rsidRPr="00644CD6">
        <w:rPr>
          <w:rFonts w:asciiTheme="minorHAnsi" w:eastAsia="Garamond" w:hAnsiTheme="minorHAnsi" w:cstheme="minorHAnsi"/>
          <w:spacing w:val="-7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644CD6">
        <w:rPr>
          <w:rFonts w:asciiTheme="minorHAnsi" w:eastAsia="Garamond" w:hAnsiTheme="minorHAnsi" w:cstheme="minorHAnsi"/>
          <w:sz w:val="22"/>
          <w:szCs w:val="22"/>
        </w:rPr>
        <w:t>press,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ACT,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Key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Gourmet,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entmaster</w:t>
      </w:r>
    </w:p>
    <w:p w14:paraId="5F7EE052" w14:textId="77777777" w:rsidR="00E60860" w:rsidRPr="00644CD6" w:rsidRDefault="00644CD6">
      <w:pPr>
        <w:spacing w:line="240" w:lineRule="exact"/>
        <w:ind w:left="2544" w:right="260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Fluent</w:t>
      </w:r>
      <w:r w:rsidRPr="00644CD6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Ital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pacing w:val="-5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Sp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h,</w:t>
      </w:r>
      <w:r w:rsidRPr="00644CD6">
        <w:rPr>
          <w:rFonts w:asciiTheme="minorHAnsi" w:eastAsia="Garamond" w:hAnsiTheme="minorHAnsi" w:cstheme="minorHAnsi"/>
          <w:spacing w:val="-7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sant</w:t>
      </w:r>
      <w:r w:rsidRPr="00644CD6">
        <w:rPr>
          <w:rFonts w:asciiTheme="minorHAnsi" w:eastAsia="Garamond" w:hAnsiTheme="minorHAnsi" w:cstheme="minorHAnsi"/>
          <w:spacing w:val="-9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Fr</w:t>
      </w:r>
      <w:r w:rsidRPr="00644CD6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1"/>
          <w:w w:val="99"/>
          <w:position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pacing w:val="1"/>
          <w:w w:val="99"/>
          <w:position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w w:val="99"/>
          <w:position w:val="1"/>
          <w:sz w:val="22"/>
          <w:szCs w:val="22"/>
        </w:rPr>
        <w:t>h</w:t>
      </w:r>
    </w:p>
    <w:p w14:paraId="21708BDF" w14:textId="77777777" w:rsidR="00E60860" w:rsidRPr="00644CD6" w:rsidRDefault="00E60860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75B2BAEE" w14:textId="77777777" w:rsidR="00E60860" w:rsidRPr="00644CD6" w:rsidRDefault="00644CD6">
      <w:pPr>
        <w:ind w:left="2516" w:right="2575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hAnsiTheme="minorHAnsi" w:cstheme="minorHAnsi"/>
          <w:sz w:val="22"/>
          <w:szCs w:val="22"/>
        </w:rPr>
        <w:pict w14:anchorId="5987A3FD">
          <v:group id="_x0000_s1026" style="position:absolute;left:0;text-align:left;margin-left:60.7pt;margin-top:4.2pt;width:114.8pt;height:.05pt;z-index:-251654144;mso-position-horizontal-relative:page" coordorigin="1214,84" coordsize="2296,1">
            <v:shape id="_x0000_s1027" style="position:absolute;left:1214;top:84;width:2296;height:1" coordorigin="1214,84" coordsize="2296,1" path="m3510,85l1214,84e" filled="f" strokeweight="1.5pt">
              <v:path arrowok="t"/>
            </v:shape>
            <w10:wrap anchorx="page"/>
          </v:group>
        </w:pic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VOLUNTEE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&amp;</w:t>
      </w:r>
      <w:r w:rsidRPr="00644CD6">
        <w:rPr>
          <w:rFonts w:asciiTheme="minorHAnsi" w:eastAsia="Garamond" w:hAnsiTheme="minorHAnsi" w:cstheme="minorHAnsi"/>
          <w:b/>
          <w:spacing w:val="3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19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b/>
          <w:spacing w:val="2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b/>
          <w:spacing w:val="20"/>
          <w:sz w:val="22"/>
          <w:szCs w:val="22"/>
        </w:rPr>
        <w:t>MMUNIT</w:t>
      </w:r>
      <w:r w:rsidRPr="00644CD6">
        <w:rPr>
          <w:rFonts w:asciiTheme="minorHAnsi" w:eastAsia="Garamond" w:hAnsiTheme="minorHAnsi" w:cstheme="minorHAnsi"/>
          <w:b/>
          <w:sz w:val="22"/>
          <w:szCs w:val="22"/>
        </w:rPr>
        <w:t>Y</w:t>
      </w:r>
      <w:r w:rsidRPr="00644CD6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SE</w:t>
      </w:r>
      <w:r w:rsidRPr="00644CD6">
        <w:rPr>
          <w:rFonts w:asciiTheme="minorHAnsi" w:eastAsia="Garamond" w:hAnsiTheme="minorHAnsi" w:cstheme="minorHAnsi"/>
          <w:b/>
          <w:spacing w:val="19"/>
          <w:w w:val="99"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b/>
          <w:spacing w:val="21"/>
          <w:w w:val="99"/>
          <w:sz w:val="22"/>
          <w:szCs w:val="22"/>
        </w:rPr>
        <w:t>V</w:t>
      </w:r>
      <w:r w:rsidRPr="00644CD6">
        <w:rPr>
          <w:rFonts w:asciiTheme="minorHAnsi" w:eastAsia="Garamond" w:hAnsiTheme="minorHAnsi" w:cstheme="minorHAnsi"/>
          <w:b/>
          <w:spacing w:val="20"/>
          <w:w w:val="99"/>
          <w:sz w:val="22"/>
          <w:szCs w:val="22"/>
        </w:rPr>
        <w:t>ICE</w:t>
      </w:r>
    </w:p>
    <w:p w14:paraId="64BA4341" w14:textId="77777777" w:rsidR="00E60860" w:rsidRPr="00644CD6" w:rsidRDefault="00E60860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58B30C1F" w14:textId="77777777" w:rsidR="00E60860" w:rsidRPr="00644CD6" w:rsidRDefault="00644CD6">
      <w:pPr>
        <w:ind w:left="113" w:right="17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644CD6">
        <w:rPr>
          <w:rFonts w:asciiTheme="minorHAnsi" w:eastAsia="Garamond" w:hAnsiTheme="minorHAnsi" w:cstheme="minorHAnsi"/>
          <w:sz w:val="22"/>
          <w:szCs w:val="22"/>
        </w:rPr>
        <w:t>Avid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part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ci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pa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ari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8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eve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ts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clude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Taste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on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Share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644CD6">
        <w:rPr>
          <w:rFonts w:asciiTheme="minorHAnsi" w:eastAsia="Garamond" w:hAnsiTheme="minorHAnsi" w:cstheme="minorHAnsi"/>
          <w:i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Streng</w:t>
      </w:r>
      <w:r w:rsidRPr="00644CD6">
        <w:rPr>
          <w:rFonts w:asciiTheme="minorHAnsi" w:eastAsia="Garamond" w:hAnsiTheme="minorHAnsi" w:cstheme="minorHAnsi"/>
          <w:i/>
          <w:spacing w:val="2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h,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Mar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of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Di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es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-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w w:val="99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i/>
          <w:spacing w:val="1"/>
          <w:w w:val="99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efs for</w:t>
      </w:r>
      <w:r w:rsidRPr="00644CD6">
        <w:rPr>
          <w:rFonts w:asciiTheme="minorHAnsi" w:eastAsia="Garamond" w:hAnsiTheme="minorHAnsi" w:cstheme="minorHAnsi"/>
          <w:i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Healthy</w:t>
      </w:r>
      <w:r w:rsidRPr="00644CD6">
        <w:rPr>
          <w:rFonts w:asciiTheme="minorHAnsi" w:eastAsia="Garamond" w:hAnsiTheme="minorHAnsi" w:cstheme="minorHAnsi"/>
          <w:i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Babie</w:t>
      </w:r>
      <w:r w:rsidRPr="00644CD6">
        <w:rPr>
          <w:rFonts w:asciiTheme="minorHAnsi" w:eastAsia="Garamond" w:hAnsiTheme="minorHAnsi" w:cstheme="minorHAnsi"/>
          <w:i/>
          <w:spacing w:val="1"/>
          <w:sz w:val="22"/>
          <w:szCs w:val="22"/>
        </w:rPr>
        <w:t>s</w:t>
      </w:r>
      <w:r w:rsidRPr="00644CD6">
        <w:rPr>
          <w:rFonts w:asciiTheme="minorHAnsi" w:eastAsia="Garamond" w:hAnsiTheme="minorHAnsi" w:cstheme="minorHAnsi"/>
          <w:sz w:val="22"/>
          <w:szCs w:val="22"/>
        </w:rPr>
        <w:t>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ana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Fa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rb</w:t>
      </w:r>
      <w:r w:rsidRPr="00644CD6">
        <w:rPr>
          <w:rFonts w:asciiTheme="minorHAnsi" w:eastAsia="Garamond" w:hAnsiTheme="minorHAnsi" w:cstheme="minorHAnsi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Can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644CD6">
        <w:rPr>
          <w:rFonts w:asciiTheme="minorHAnsi" w:eastAsia="Garamond" w:hAnsiTheme="minorHAnsi" w:cstheme="minorHAnsi"/>
          <w:sz w:val="22"/>
          <w:szCs w:val="22"/>
        </w:rPr>
        <w:t>er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Institute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–</w:t>
      </w:r>
      <w:r w:rsidRPr="00644CD6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Jimmy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i/>
          <w:sz w:val="22"/>
          <w:szCs w:val="22"/>
        </w:rPr>
        <w:t>Fund,</w:t>
      </w:r>
      <w:r w:rsidRPr="00644CD6">
        <w:rPr>
          <w:rFonts w:asciiTheme="minorHAnsi" w:eastAsia="Garamond" w:hAnsiTheme="minorHAnsi" w:cstheme="minorHAnsi"/>
          <w:i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644CD6">
        <w:rPr>
          <w:rFonts w:asciiTheme="minorHAnsi" w:eastAsia="Garamond" w:hAnsiTheme="minorHAnsi" w:cstheme="minorHAnsi"/>
          <w:sz w:val="22"/>
          <w:szCs w:val="22"/>
        </w:rPr>
        <w:t>ab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t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for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Hu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644CD6">
        <w:rPr>
          <w:rFonts w:asciiTheme="minorHAnsi" w:eastAsia="Garamond" w:hAnsiTheme="minorHAnsi" w:cstheme="minorHAnsi"/>
          <w:sz w:val="22"/>
          <w:szCs w:val="22"/>
        </w:rPr>
        <w:t>ty,</w:t>
      </w:r>
      <w:r w:rsidRPr="00644CD6">
        <w:rPr>
          <w:rFonts w:asciiTheme="minorHAnsi" w:eastAsia="Garamond" w:hAnsiTheme="minorHAnsi" w:cstheme="minorHAnsi"/>
          <w:spacing w:val="-5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Ro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ald</w:t>
      </w:r>
      <w:r w:rsidRPr="00644CD6">
        <w:rPr>
          <w:rFonts w:asciiTheme="minorHAnsi" w:eastAsia="Garamond" w:hAnsiTheme="minorHAnsi" w:cstheme="minorHAnsi"/>
          <w:spacing w:val="-6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Mc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644CD6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644CD6">
        <w:rPr>
          <w:rFonts w:asciiTheme="minorHAnsi" w:eastAsia="Garamond" w:hAnsiTheme="minorHAnsi" w:cstheme="minorHAnsi"/>
          <w:sz w:val="22"/>
          <w:szCs w:val="22"/>
        </w:rPr>
        <w:t>ald</w:t>
      </w:r>
      <w:r w:rsidRPr="00644CD6">
        <w:rPr>
          <w:rFonts w:asciiTheme="minorHAnsi" w:eastAsia="Garamond" w:hAnsiTheme="minorHAnsi" w:cstheme="minorHAnsi"/>
          <w:spacing w:val="-9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 xml:space="preserve">House, </w:t>
      </w:r>
      <w:r w:rsidRPr="00644CD6">
        <w:rPr>
          <w:rFonts w:asciiTheme="minorHAnsi" w:eastAsia="Garamond" w:hAnsiTheme="minorHAnsi" w:cstheme="minorHAnsi"/>
          <w:sz w:val="22"/>
          <w:szCs w:val="22"/>
        </w:rPr>
        <w:t>and</w:t>
      </w:r>
      <w:r w:rsidRPr="00644CD6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sz w:val="22"/>
          <w:szCs w:val="22"/>
        </w:rPr>
        <w:t>m</w:t>
      </w:r>
      <w:r w:rsidRPr="00644CD6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644CD6">
        <w:rPr>
          <w:rFonts w:asciiTheme="minorHAnsi" w:eastAsia="Garamond" w:hAnsiTheme="minorHAnsi" w:cstheme="minorHAnsi"/>
          <w:sz w:val="22"/>
          <w:szCs w:val="22"/>
        </w:rPr>
        <w:t>ny</w:t>
      </w:r>
      <w:r w:rsidRPr="00644CD6">
        <w:rPr>
          <w:rFonts w:asciiTheme="minorHAnsi" w:eastAsia="Garamond" w:hAnsiTheme="minorHAnsi" w:cstheme="minorHAnsi"/>
          <w:spacing w:val="-4"/>
          <w:sz w:val="22"/>
          <w:szCs w:val="22"/>
        </w:rPr>
        <w:t xml:space="preserve"> 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o</w:t>
      </w:r>
      <w:r w:rsidRPr="00644CD6">
        <w:rPr>
          <w:rFonts w:asciiTheme="minorHAnsi" w:eastAsia="Garamond" w:hAnsiTheme="minorHAnsi" w:cstheme="minorHAnsi"/>
          <w:spacing w:val="1"/>
          <w:w w:val="99"/>
          <w:sz w:val="22"/>
          <w:szCs w:val="22"/>
        </w:rPr>
        <w:t>th</w:t>
      </w:r>
      <w:r w:rsidRPr="00644CD6">
        <w:rPr>
          <w:rFonts w:asciiTheme="minorHAnsi" w:eastAsia="Garamond" w:hAnsiTheme="minorHAnsi" w:cstheme="minorHAnsi"/>
          <w:w w:val="99"/>
          <w:sz w:val="22"/>
          <w:szCs w:val="22"/>
        </w:rPr>
        <w:t>e</w:t>
      </w:r>
      <w:r w:rsidRPr="00644CD6">
        <w:rPr>
          <w:rFonts w:asciiTheme="minorHAnsi" w:eastAsia="Garamond" w:hAnsiTheme="minorHAnsi" w:cstheme="minorHAnsi"/>
          <w:sz w:val="22"/>
          <w:szCs w:val="22"/>
        </w:rPr>
        <w:t>rs.</w:t>
      </w:r>
    </w:p>
    <w:sectPr w:rsidR="00E60860" w:rsidRPr="00644CD6">
      <w:pgSz w:w="12240" w:h="15840"/>
      <w:pgMar w:top="880" w:right="1120" w:bottom="280" w:left="11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Serif">
    <w:altName w:val="Cambria"/>
    <w:panose1 w:val="00000000000000000000"/>
    <w:charset w:val="00"/>
    <w:family w:val="roman"/>
    <w:notTrueType/>
    <w:pitch w:val="default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DD5826"/>
    <w:multiLevelType w:val="multilevel"/>
    <w:tmpl w:val="DB40C9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860"/>
    <w:rsid w:val="00644CD6"/>
    <w:rsid w:val="00E6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10E10F3F"/>
  <w15:docId w15:val="{D40EBDA4-6151-45A8-A0F0-90C7D6EC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1106</Words>
  <Characters>6310</Characters>
  <Application>Microsoft Office Word</Application>
  <DocSecurity>0</DocSecurity>
  <Lines>52</Lines>
  <Paragraphs>14</Paragraphs>
  <ScaleCrop>false</ScaleCrop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2021-05-20T14:31:00Z</dcterms:created>
  <dcterms:modified xsi:type="dcterms:W3CDTF">2021-05-20T14:38:00Z</dcterms:modified>
</cp:coreProperties>
</file>